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6629AB" w:rsidRDefault="00EC7687" w:rsidP="00345526">
            <w:pPr>
              <w:spacing w:before="120" w:after="120" w:line="240" w:lineRule="auto"/>
              <w:contextualSpacing/>
              <w:jc w:val="center"/>
              <w:rPr>
                <w:rFonts w:ascii="Verdana" w:eastAsia="Calibri" w:hAnsi="Verdana" w:cstheme="minorHAnsi"/>
                <w:b/>
                <w:sz w:val="18"/>
                <w:szCs w:val="18"/>
              </w:rPr>
            </w:pPr>
            <w:r w:rsidRPr="006629AB">
              <w:rPr>
                <w:rFonts w:ascii="Verdana" w:eastAsia="Calibri" w:hAnsi="Verdana" w:cstheme="minorHAnsi"/>
                <w:b/>
                <w:sz w:val="18"/>
                <w:szCs w:val="18"/>
              </w:rPr>
              <w:t>PGE Dystrybucja S.A.</w:t>
            </w:r>
          </w:p>
          <w:p w14:paraId="7466680D" w14:textId="77777777" w:rsidR="00EC7687" w:rsidRPr="006629AB" w:rsidRDefault="00EC7687" w:rsidP="00345526">
            <w:pPr>
              <w:spacing w:before="120" w:after="120" w:line="240" w:lineRule="auto"/>
              <w:contextualSpacing/>
              <w:jc w:val="center"/>
              <w:rPr>
                <w:rFonts w:ascii="Verdana" w:eastAsia="Calibri" w:hAnsi="Verdana" w:cstheme="minorHAnsi"/>
                <w:sz w:val="18"/>
                <w:szCs w:val="18"/>
              </w:rPr>
            </w:pPr>
            <w:r w:rsidRPr="006629AB">
              <w:rPr>
                <w:rFonts w:ascii="Verdana" w:eastAsia="Calibri" w:hAnsi="Verdana" w:cstheme="minorHAnsi"/>
                <w:sz w:val="18"/>
                <w:szCs w:val="18"/>
              </w:rPr>
              <w:t>w imieniu i na rzecz której działa:</w:t>
            </w:r>
          </w:p>
          <w:p w14:paraId="17B2A6D9" w14:textId="0C714D56" w:rsidR="00EC7687" w:rsidRPr="006629AB" w:rsidRDefault="00EC7687" w:rsidP="00345526">
            <w:pPr>
              <w:spacing w:before="120" w:after="120" w:line="240" w:lineRule="auto"/>
              <w:contextualSpacing/>
              <w:jc w:val="center"/>
              <w:rPr>
                <w:rFonts w:ascii="Verdana" w:eastAsia="Calibri" w:hAnsi="Verdana" w:cstheme="minorHAnsi"/>
                <w:b/>
                <w:sz w:val="18"/>
                <w:szCs w:val="18"/>
              </w:rPr>
            </w:pPr>
            <w:r w:rsidRPr="006629AB">
              <w:rPr>
                <w:rFonts w:ascii="Verdana" w:eastAsia="Calibri" w:hAnsi="Verdana" w:cstheme="minorHAnsi"/>
                <w:b/>
                <w:sz w:val="18"/>
                <w:szCs w:val="18"/>
              </w:rPr>
              <w:t xml:space="preserve">PGE Dystrybucja S.A. Oddział </w:t>
            </w:r>
            <w:r w:rsidR="00A417CF" w:rsidRPr="006629AB">
              <w:rPr>
                <w:rFonts w:ascii="Verdana" w:eastAsia="Calibri" w:hAnsi="Verdana" w:cstheme="minorHAnsi"/>
                <w:b/>
                <w:sz w:val="18"/>
                <w:szCs w:val="18"/>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6629AB">
              <w:rPr>
                <w:rFonts w:ascii="Verdana" w:eastAsia="Calibri" w:hAnsi="Verdana" w:cstheme="minorHAnsi"/>
                <w:b/>
                <w:color w:val="000000"/>
                <w:sz w:val="18"/>
                <w:szCs w:val="18"/>
              </w:rPr>
              <w:t>ul. Koźmiana 1</w:t>
            </w:r>
            <w:r w:rsidR="009D4FC0" w:rsidRPr="006629AB">
              <w:rPr>
                <w:rFonts w:ascii="Verdana" w:eastAsia="Calibri" w:hAnsi="Verdana" w:cstheme="minorHAnsi"/>
                <w:b/>
                <w:color w:val="000000"/>
                <w:sz w:val="18"/>
                <w:szCs w:val="18"/>
              </w:rPr>
              <w:t xml:space="preserve">, </w:t>
            </w:r>
            <w:r w:rsidRPr="006629AB">
              <w:rPr>
                <w:rFonts w:ascii="Verdana" w:eastAsia="Calibri" w:hAnsi="Verdana" w:cstheme="minorHAnsi"/>
                <w:b/>
                <w:color w:val="000000"/>
                <w:sz w:val="18"/>
                <w:szCs w:val="18"/>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507A8206" w:rsidR="000370E7" w:rsidRPr="00F737EC" w:rsidRDefault="00B137F8" w:rsidP="006D53C3">
      <w:pPr>
        <w:ind w:left="-170"/>
        <w:rPr>
          <w:rFonts w:ascii="Verdana" w:hAnsi="Verdana" w:cstheme="minorHAnsi"/>
          <w:b/>
          <w:bCs/>
          <w:sz w:val="18"/>
          <w:szCs w:val="18"/>
          <w:lang w:eastAsia="pl-PL"/>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784481" w:rsidRPr="00330C08">
        <w:rPr>
          <w:rFonts w:ascii="Verdana" w:hAnsi="Verdana" w:cstheme="minorHAnsi"/>
          <w:b/>
          <w:sz w:val="18"/>
          <w:szCs w:val="18"/>
          <w:lang w:eastAsia="pl-PL"/>
        </w:rPr>
        <w:t>POST/DYS/OZ/GZ/0</w:t>
      </w:r>
      <w:r w:rsidR="006D53C3">
        <w:rPr>
          <w:rFonts w:ascii="Verdana" w:hAnsi="Verdana" w:cstheme="minorHAnsi"/>
          <w:b/>
          <w:sz w:val="18"/>
          <w:szCs w:val="18"/>
          <w:lang w:eastAsia="pl-PL"/>
        </w:rPr>
        <w:t>136</w:t>
      </w:r>
      <w:r w:rsidR="003B13D6">
        <w:rPr>
          <w:rFonts w:ascii="Verdana" w:hAnsi="Verdana" w:cstheme="minorHAnsi"/>
          <w:b/>
          <w:sz w:val="18"/>
          <w:szCs w:val="18"/>
          <w:lang w:eastAsia="pl-PL"/>
        </w:rPr>
        <w:t>2</w:t>
      </w:r>
      <w:r w:rsidR="00784481" w:rsidRPr="00330C08">
        <w:rPr>
          <w:rFonts w:ascii="Verdana" w:hAnsi="Verdana" w:cstheme="minorHAnsi"/>
          <w:b/>
          <w:sz w:val="18"/>
          <w:szCs w:val="18"/>
          <w:lang w:eastAsia="pl-PL"/>
        </w:rPr>
        <w:t xml:space="preserve">/2026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F737EC">
        <w:rPr>
          <w:rFonts w:ascii="Verdana" w:hAnsi="Verdana" w:cstheme="minorHAnsi"/>
          <w:sz w:val="18"/>
          <w:szCs w:val="18"/>
          <w:lang w:eastAsia="pl-PL"/>
        </w:rPr>
        <w:t>.</w:t>
      </w:r>
      <w:r w:rsidR="006D53C3">
        <w:rPr>
          <w:rFonts w:ascii="Verdana" w:hAnsi="Verdana" w:cstheme="minorHAnsi"/>
          <w:sz w:val="18"/>
          <w:szCs w:val="18"/>
          <w:lang w:eastAsia="pl-PL"/>
        </w:rPr>
        <w:t xml:space="preserve"> </w:t>
      </w:r>
      <w:r w:rsidR="003B13D6" w:rsidRPr="003B13D6">
        <w:rPr>
          <w:rFonts w:ascii="Verdana" w:hAnsi="Verdana" w:cstheme="minorHAnsi"/>
          <w:b/>
          <w:bCs/>
          <w:sz w:val="18"/>
          <w:szCs w:val="18"/>
          <w:lang w:eastAsia="pl-PL"/>
        </w:rPr>
        <w:t>Prace rekonstrukcyjne części budowlanej stacji transformatorowych wnętrzowych na terenie RE Tomaszów Lubelski</w:t>
      </w:r>
      <w:r w:rsidR="00F737EC">
        <w:rPr>
          <w:rFonts w:ascii="Verdana" w:hAnsi="Verdana" w:cstheme="minorHAnsi"/>
          <w:b/>
          <w:bCs/>
          <w:sz w:val="18"/>
          <w:szCs w:val="18"/>
          <w:lang w:eastAsia="pl-PL"/>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7D2A362C" w14:textId="6F78C52E" w:rsidR="006629AB" w:rsidRPr="00D935C4" w:rsidRDefault="006629AB" w:rsidP="00F737EC">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7A746E52" w:rsidR="008A2988" w:rsidRDefault="00784481" w:rsidP="00784481">
    <w:pPr>
      <w:pStyle w:val="Nagwek"/>
    </w:pPr>
    <w:r w:rsidRPr="00784481">
      <w:rPr>
        <w:rFonts w:ascii="Verdana" w:hAnsi="Verdana"/>
        <w:sz w:val="14"/>
        <w:szCs w:val="14"/>
      </w:rPr>
      <w:t>POST/DYS/OZ/GZ/0</w:t>
    </w:r>
    <w:r w:rsidR="006D53C3">
      <w:rPr>
        <w:rFonts w:ascii="Verdana" w:hAnsi="Verdana"/>
        <w:sz w:val="14"/>
        <w:szCs w:val="14"/>
      </w:rPr>
      <w:t>136</w:t>
    </w:r>
    <w:r w:rsidR="003B13D6">
      <w:rPr>
        <w:rFonts w:ascii="Verdana" w:hAnsi="Verdana"/>
        <w:sz w:val="14"/>
        <w:szCs w:val="14"/>
      </w:rPr>
      <w:t>2</w:t>
    </w:r>
    <w:r w:rsidRPr="0078448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0FC"/>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1C3B"/>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36BB4"/>
    <w:rsid w:val="00240ACD"/>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00A"/>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0EDD"/>
    <w:rsid w:val="003B13D6"/>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0B7"/>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5F6"/>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11EA"/>
    <w:rsid w:val="004F35DA"/>
    <w:rsid w:val="004F392B"/>
    <w:rsid w:val="004F3D3C"/>
    <w:rsid w:val="004F4963"/>
    <w:rsid w:val="004F5B37"/>
    <w:rsid w:val="004F5F13"/>
    <w:rsid w:val="004F6B19"/>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29AB"/>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3C3"/>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6B09"/>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2D9"/>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564"/>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66AB"/>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397C"/>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97DB2"/>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1D13"/>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2D42"/>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89B"/>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1D0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C14"/>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7EC"/>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1353150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43505065">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1C3B"/>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400A"/>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0EDD"/>
    <w:rsid w:val="003B4965"/>
    <w:rsid w:val="003C4DB9"/>
    <w:rsid w:val="003D3C04"/>
    <w:rsid w:val="003F09C6"/>
    <w:rsid w:val="003F28CC"/>
    <w:rsid w:val="00404835"/>
    <w:rsid w:val="00411C41"/>
    <w:rsid w:val="004145C9"/>
    <w:rsid w:val="004320B7"/>
    <w:rsid w:val="004529D4"/>
    <w:rsid w:val="0046204C"/>
    <w:rsid w:val="00470AD9"/>
    <w:rsid w:val="004755AE"/>
    <w:rsid w:val="00486F64"/>
    <w:rsid w:val="00496BD7"/>
    <w:rsid w:val="004A0B89"/>
    <w:rsid w:val="004A35F6"/>
    <w:rsid w:val="004A583A"/>
    <w:rsid w:val="004B30AB"/>
    <w:rsid w:val="004D7BE5"/>
    <w:rsid w:val="004F11EA"/>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E096F"/>
    <w:rsid w:val="007E391E"/>
    <w:rsid w:val="00832C41"/>
    <w:rsid w:val="00843AAE"/>
    <w:rsid w:val="0085262B"/>
    <w:rsid w:val="00866376"/>
    <w:rsid w:val="00876E33"/>
    <w:rsid w:val="008803EB"/>
    <w:rsid w:val="008B5564"/>
    <w:rsid w:val="008C6D6A"/>
    <w:rsid w:val="008D127A"/>
    <w:rsid w:val="008E019D"/>
    <w:rsid w:val="008E031B"/>
    <w:rsid w:val="008F769E"/>
    <w:rsid w:val="0091435D"/>
    <w:rsid w:val="0091686E"/>
    <w:rsid w:val="00920F8B"/>
    <w:rsid w:val="00923549"/>
    <w:rsid w:val="009324D2"/>
    <w:rsid w:val="00955CC8"/>
    <w:rsid w:val="0097397C"/>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6.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191</Words>
  <Characters>1151</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Smalira Sylwia [PGE Dystr. O.Zamość]</cp:lastModifiedBy>
  <cp:revision>39</cp:revision>
  <cp:lastPrinted>2021-02-26T13:14:00Z</cp:lastPrinted>
  <dcterms:created xsi:type="dcterms:W3CDTF">2025-06-13T08:46:00Z</dcterms:created>
  <dcterms:modified xsi:type="dcterms:W3CDTF">2026-04-17T10:02:00Z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2026-04-16T12:56:05Z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96395868-a08f-459d-ae02-c284ad761215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